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0DD6C" w14:textId="77777777" w:rsidR="00C813E0" w:rsidRPr="00B26087" w:rsidRDefault="00B26087" w:rsidP="00B26087">
      <w:pPr>
        <w:spacing w:before="61"/>
        <w:jc w:val="center"/>
        <w:rPr>
          <w:rFonts w:asciiTheme="majorHAnsi" w:eastAsia="Verdana" w:hAnsiTheme="majorHAnsi" w:cs="Verdana"/>
          <w:sz w:val="28"/>
          <w:szCs w:val="28"/>
        </w:rPr>
      </w:pPr>
      <w:r w:rsidRPr="00B26087">
        <w:rPr>
          <w:rFonts w:asciiTheme="majorHAnsi" w:eastAsia="Verdana" w:hAnsiTheme="majorHAnsi" w:cs="Verdana"/>
          <w:b/>
          <w:sz w:val="28"/>
          <w:szCs w:val="28"/>
        </w:rPr>
        <w:t>Sample Academic Curri</w:t>
      </w:r>
      <w:r w:rsidRPr="00B26087">
        <w:rPr>
          <w:rFonts w:asciiTheme="majorHAnsi" w:eastAsia="Verdana" w:hAnsiTheme="majorHAnsi" w:cs="Verdana"/>
          <w:b/>
          <w:spacing w:val="2"/>
          <w:sz w:val="28"/>
          <w:szCs w:val="28"/>
        </w:rPr>
        <w:t>c</w:t>
      </w:r>
      <w:r w:rsidRPr="00B26087">
        <w:rPr>
          <w:rFonts w:asciiTheme="majorHAnsi" w:eastAsia="Verdana" w:hAnsiTheme="majorHAnsi" w:cs="Verdana"/>
          <w:b/>
          <w:spacing w:val="1"/>
          <w:sz w:val="28"/>
          <w:szCs w:val="28"/>
        </w:rPr>
        <w:t>u</w:t>
      </w:r>
      <w:r w:rsidRPr="00B26087">
        <w:rPr>
          <w:rFonts w:asciiTheme="majorHAnsi" w:eastAsia="Verdana" w:hAnsiTheme="majorHAnsi" w:cs="Verdana"/>
          <w:b/>
          <w:sz w:val="28"/>
          <w:szCs w:val="28"/>
        </w:rPr>
        <w:t>lum Vit</w:t>
      </w:r>
      <w:r w:rsidRPr="00B26087">
        <w:rPr>
          <w:rFonts w:asciiTheme="majorHAnsi" w:eastAsia="Verdana" w:hAnsiTheme="majorHAnsi" w:cs="Verdana"/>
          <w:b/>
          <w:spacing w:val="2"/>
          <w:sz w:val="28"/>
          <w:szCs w:val="28"/>
        </w:rPr>
        <w:t>a</w:t>
      </w:r>
      <w:r w:rsidRPr="00B26087">
        <w:rPr>
          <w:rFonts w:asciiTheme="majorHAnsi" w:eastAsia="Verdana" w:hAnsiTheme="majorHAnsi" w:cs="Verdana"/>
          <w:b/>
          <w:sz w:val="28"/>
          <w:szCs w:val="28"/>
        </w:rPr>
        <w:t>e</w:t>
      </w:r>
    </w:p>
    <w:p w14:paraId="3FEB7C8F" w14:textId="77777777" w:rsidR="00C813E0" w:rsidRPr="00B26087" w:rsidRDefault="00C813E0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48164B65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b/>
          <w:sz w:val="22"/>
          <w:szCs w:val="22"/>
        </w:rPr>
        <w:t>What is</w:t>
      </w:r>
      <w:r w:rsidRPr="00B26087">
        <w:rPr>
          <w:rFonts w:asciiTheme="majorHAnsi" w:eastAsia="Verdana" w:hAnsiTheme="majorHAnsi" w:cs="Verdana"/>
          <w:b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 xml:space="preserve">the difference 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b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 xml:space="preserve">etween a curriculum 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v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itae (C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V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) and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a resume?</w:t>
      </w:r>
    </w:p>
    <w:p w14:paraId="1A574C8B" w14:textId="77777777" w:rsidR="00C813E0" w:rsidRPr="00B26087" w:rsidRDefault="00C813E0">
      <w:pPr>
        <w:spacing w:before="18" w:line="200" w:lineRule="exact"/>
        <w:rPr>
          <w:rFonts w:asciiTheme="majorHAnsi" w:hAnsiTheme="majorHAnsi"/>
          <w:sz w:val="22"/>
          <w:szCs w:val="22"/>
        </w:rPr>
      </w:pPr>
    </w:p>
    <w:p w14:paraId="222024B9" w14:textId="77777777" w:rsidR="00C813E0" w:rsidRPr="00B26087" w:rsidRDefault="00B26087">
      <w:pPr>
        <w:ind w:left="100" w:right="125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>The pr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mary d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fferences between a re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sz w:val="22"/>
          <w:szCs w:val="22"/>
        </w:rPr>
        <w:t>ume and a curr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pacing w:val="-3"/>
          <w:sz w:val="22"/>
          <w:szCs w:val="22"/>
        </w:rPr>
        <w:t>u</w:t>
      </w:r>
      <w:r w:rsidRPr="00B26087">
        <w:rPr>
          <w:rFonts w:asciiTheme="majorHAnsi" w:eastAsia="Verdana" w:hAnsiTheme="majorHAnsi" w:cs="Verdana"/>
          <w:sz w:val="22"/>
          <w:szCs w:val="22"/>
        </w:rPr>
        <w:t>m v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tae (C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V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) are the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ength,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what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uded and what each is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used for. A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esume is a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ne or </w:t>
      </w:r>
      <w:r w:rsidRPr="00B26087">
        <w:rPr>
          <w:rFonts w:asciiTheme="majorHAnsi" w:eastAsia="Verdana" w:hAnsiTheme="majorHAnsi" w:cs="Verdana"/>
          <w:sz w:val="22"/>
          <w:szCs w:val="22"/>
        </w:rPr>
        <w:t>two page</w:t>
      </w:r>
      <w:r w:rsidRPr="00B26087">
        <w:rPr>
          <w:rFonts w:asciiTheme="majorHAnsi" w:eastAsia="Verdana" w:hAnsiTheme="majorHAnsi" w:cs="Verdana"/>
          <w:spacing w:val="-4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summary of your skil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s, exper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ence and educat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on. Whi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e a resume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s br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ef and concise - no more than a page</w:t>
      </w:r>
      <w:r w:rsidRPr="00B26087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or two, a Cu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um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V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tae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s a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onger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(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at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east two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page) and more de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sz w:val="22"/>
          <w:szCs w:val="22"/>
        </w:rPr>
        <w:t>ai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ed synops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s.</w:t>
      </w:r>
    </w:p>
    <w:p w14:paraId="462D97D6" w14:textId="77777777" w:rsidR="00C813E0" w:rsidRPr="00B26087" w:rsidRDefault="00C813E0">
      <w:pPr>
        <w:spacing w:before="19" w:line="200" w:lineRule="exact"/>
        <w:rPr>
          <w:rFonts w:asciiTheme="majorHAnsi" w:hAnsiTheme="majorHAnsi"/>
          <w:sz w:val="22"/>
          <w:szCs w:val="22"/>
        </w:rPr>
      </w:pPr>
    </w:p>
    <w:p w14:paraId="5E26C348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>A Cur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um V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tae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udes a summary of your </w:t>
      </w:r>
      <w:r w:rsidRPr="00B26087">
        <w:rPr>
          <w:rFonts w:asciiTheme="majorHAnsi" w:eastAsia="Verdana" w:hAnsiTheme="majorHAnsi" w:cs="Verdana"/>
          <w:sz w:val="22"/>
          <w:szCs w:val="22"/>
        </w:rPr>
        <w:t>educa</w:t>
      </w:r>
      <w:r w:rsidRPr="00B26087">
        <w:rPr>
          <w:rFonts w:asciiTheme="majorHAnsi" w:eastAsia="Verdana" w:hAnsiTheme="majorHAnsi" w:cs="Verdana"/>
          <w:spacing w:val="-3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onal and academ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c backgrounds as we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l as teach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sz w:val="22"/>
          <w:szCs w:val="22"/>
        </w:rPr>
        <w:t>g</w:t>
      </w:r>
    </w:p>
    <w:p w14:paraId="101E997F" w14:textId="77777777" w:rsidR="00C813E0" w:rsidRPr="00B26087" w:rsidRDefault="00B26087">
      <w:pPr>
        <w:spacing w:before="6" w:line="200" w:lineRule="exact"/>
        <w:ind w:left="100" w:right="133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>and research</w:t>
      </w:r>
      <w:r w:rsidRPr="00B26087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exper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ence,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pub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li</w:t>
      </w:r>
      <w:r w:rsidRPr="00B26087">
        <w:rPr>
          <w:rFonts w:asciiTheme="majorHAnsi" w:eastAsia="Verdana" w:hAnsiTheme="majorHAnsi" w:cs="Verdana"/>
          <w:sz w:val="22"/>
          <w:szCs w:val="22"/>
        </w:rPr>
        <w:t>cat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ons, present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ons,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spacing w:val="-2"/>
          <w:sz w:val="22"/>
          <w:szCs w:val="22"/>
        </w:rPr>
        <w:t>w</w:t>
      </w:r>
      <w:r w:rsidRPr="00B26087">
        <w:rPr>
          <w:rFonts w:asciiTheme="majorHAnsi" w:eastAsia="Verdana" w:hAnsiTheme="majorHAnsi" w:cs="Verdana"/>
          <w:sz w:val="22"/>
          <w:szCs w:val="22"/>
        </w:rPr>
        <w:t>ards, h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o</w:t>
      </w:r>
      <w:r w:rsidRPr="00B26087">
        <w:rPr>
          <w:rFonts w:asciiTheme="majorHAnsi" w:eastAsia="Verdana" w:hAnsiTheme="majorHAnsi" w:cs="Verdana"/>
          <w:sz w:val="22"/>
          <w:szCs w:val="22"/>
        </w:rPr>
        <w:t>nors, affil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ations and other deta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il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s. In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E</w:t>
      </w:r>
      <w:r w:rsidRPr="00B26087">
        <w:rPr>
          <w:rFonts w:asciiTheme="majorHAnsi" w:eastAsia="Verdana" w:hAnsiTheme="majorHAnsi" w:cs="Verdana"/>
          <w:sz w:val="22"/>
          <w:szCs w:val="22"/>
        </w:rPr>
        <w:t>urope, the M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dd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e East, Af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ca, or</w:t>
      </w:r>
      <w:r w:rsidRPr="00B26087">
        <w:rPr>
          <w:rFonts w:asciiTheme="majorHAnsi" w:eastAsia="Verdana" w:hAnsiTheme="majorHAnsi" w:cs="Verdana"/>
          <w:spacing w:val="-2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As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sz w:val="22"/>
          <w:szCs w:val="22"/>
        </w:rPr>
        <w:t>, emp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oyers expect to</w:t>
      </w:r>
      <w:r w:rsidRPr="00B26087">
        <w:rPr>
          <w:rFonts w:asciiTheme="majorHAnsi" w:eastAsia="Verdana" w:hAnsiTheme="majorHAnsi" w:cs="Verdana"/>
          <w:spacing w:val="2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rece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ve a c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B26087">
        <w:rPr>
          <w:rFonts w:asciiTheme="majorHAnsi" w:eastAsia="Verdana" w:hAnsiTheme="majorHAnsi" w:cs="Verdana"/>
          <w:sz w:val="22"/>
          <w:szCs w:val="22"/>
        </w:rPr>
        <w:t>rr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um v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sz w:val="22"/>
          <w:szCs w:val="22"/>
        </w:rPr>
        <w:t>e.</w:t>
      </w:r>
    </w:p>
    <w:p w14:paraId="00F345AD" w14:textId="77777777" w:rsidR="00C813E0" w:rsidRPr="00B26087" w:rsidRDefault="00C813E0">
      <w:pPr>
        <w:spacing w:before="20" w:line="200" w:lineRule="exact"/>
        <w:rPr>
          <w:rFonts w:asciiTheme="majorHAnsi" w:hAnsiTheme="majorHAnsi"/>
          <w:sz w:val="22"/>
          <w:szCs w:val="22"/>
        </w:rPr>
      </w:pPr>
    </w:p>
    <w:p w14:paraId="0FC4BB98" w14:textId="77777777" w:rsidR="00C813E0" w:rsidRPr="00B26087" w:rsidRDefault="00B26087">
      <w:pPr>
        <w:spacing w:line="200" w:lineRule="exact"/>
        <w:ind w:left="100" w:right="243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 xml:space="preserve">In the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U</w:t>
      </w:r>
      <w:r w:rsidRPr="00B26087">
        <w:rPr>
          <w:rFonts w:asciiTheme="majorHAnsi" w:eastAsia="Verdana" w:hAnsiTheme="majorHAnsi" w:cs="Verdana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ted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sz w:val="22"/>
          <w:szCs w:val="22"/>
        </w:rPr>
        <w:t>tates,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a cu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u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um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v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tae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s used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26087">
        <w:rPr>
          <w:rFonts w:asciiTheme="majorHAnsi" w:eastAsia="Verdana" w:hAnsiTheme="majorHAnsi" w:cs="Verdana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B26087">
        <w:rPr>
          <w:rFonts w:asciiTheme="majorHAnsi" w:eastAsia="Verdana" w:hAnsiTheme="majorHAnsi" w:cs="Verdana"/>
          <w:sz w:val="22"/>
          <w:szCs w:val="22"/>
        </w:rPr>
        <w:t>ari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y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w</w:t>
      </w:r>
      <w:r w:rsidRPr="00B26087">
        <w:rPr>
          <w:rFonts w:asciiTheme="majorHAnsi" w:eastAsia="Verdana" w:hAnsiTheme="majorHAnsi" w:cs="Verdana"/>
          <w:sz w:val="22"/>
          <w:szCs w:val="22"/>
        </w:rPr>
        <w:t>hen a</w:t>
      </w:r>
      <w:r w:rsidRPr="00B26087">
        <w:rPr>
          <w:rFonts w:asciiTheme="majorHAnsi" w:eastAsia="Verdana" w:hAnsiTheme="majorHAnsi" w:cs="Verdana"/>
          <w:spacing w:val="-2"/>
          <w:sz w:val="22"/>
          <w:szCs w:val="22"/>
        </w:rPr>
        <w:t>p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ly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ing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f</w:t>
      </w:r>
      <w:r w:rsidRPr="00B26087">
        <w:rPr>
          <w:rFonts w:asciiTheme="majorHAnsi" w:eastAsia="Verdana" w:hAnsiTheme="majorHAnsi" w:cs="Verdana"/>
          <w:sz w:val="22"/>
          <w:szCs w:val="22"/>
        </w:rPr>
        <w:t>or a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26087">
        <w:rPr>
          <w:rFonts w:asciiTheme="majorHAnsi" w:eastAsia="Verdana" w:hAnsiTheme="majorHAnsi" w:cs="Verdana"/>
          <w:sz w:val="22"/>
          <w:szCs w:val="22"/>
        </w:rPr>
        <w:t>em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c,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e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26087">
        <w:rPr>
          <w:rFonts w:asciiTheme="majorHAnsi" w:eastAsia="Verdana" w:hAnsiTheme="majorHAnsi" w:cs="Verdana"/>
          <w:sz w:val="22"/>
          <w:szCs w:val="22"/>
        </w:rPr>
        <w:t>ucat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on,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enti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f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c or research pos</w:t>
      </w:r>
      <w:r w:rsidRPr="00B26087">
        <w:rPr>
          <w:rFonts w:asciiTheme="majorHAnsi" w:eastAsia="Verdana" w:hAnsiTheme="majorHAnsi" w:cs="Verdana"/>
          <w:spacing w:val="2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ons. It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 xml:space="preserve">s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sz w:val="22"/>
          <w:szCs w:val="22"/>
        </w:rPr>
        <w:t>lso app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li</w:t>
      </w:r>
      <w:r w:rsidRPr="00B26087">
        <w:rPr>
          <w:rFonts w:asciiTheme="majorHAnsi" w:eastAsia="Verdana" w:hAnsiTheme="majorHAnsi" w:cs="Verdana"/>
          <w:sz w:val="22"/>
          <w:szCs w:val="22"/>
        </w:rPr>
        <w:t>cab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e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when app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ying for fel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ow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sz w:val="22"/>
          <w:szCs w:val="22"/>
        </w:rPr>
        <w:t>h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p</w:t>
      </w:r>
      <w:r w:rsidRPr="00B26087">
        <w:rPr>
          <w:rFonts w:asciiTheme="majorHAnsi" w:eastAsia="Verdana" w:hAnsiTheme="majorHAnsi" w:cs="Verdana"/>
          <w:sz w:val="22"/>
          <w:szCs w:val="22"/>
        </w:rPr>
        <w:t>s or grants.</w:t>
      </w:r>
    </w:p>
    <w:p w14:paraId="2086B227" w14:textId="1074E441" w:rsidR="00C813E0" w:rsidRPr="00B26087" w:rsidRDefault="00C813E0" w:rsidP="00B26087">
      <w:pPr>
        <w:rPr>
          <w:rFonts w:asciiTheme="majorHAnsi" w:hAnsiTheme="majorHAnsi"/>
          <w:sz w:val="22"/>
          <w:szCs w:val="22"/>
        </w:rPr>
      </w:pPr>
    </w:p>
    <w:p w14:paraId="58E9F699" w14:textId="77777777" w:rsidR="00C813E0" w:rsidRPr="00B26087" w:rsidRDefault="00B26087" w:rsidP="00B26087">
      <w:pPr>
        <w:jc w:val="center"/>
        <w:rPr>
          <w:rFonts w:asciiTheme="majorHAnsi" w:eastAsia="Verdana" w:hAnsiTheme="majorHAnsi" w:cs="Verdana"/>
          <w:sz w:val="28"/>
          <w:szCs w:val="28"/>
        </w:rPr>
      </w:pPr>
      <w:r w:rsidRPr="00B26087">
        <w:rPr>
          <w:rFonts w:asciiTheme="majorHAnsi" w:eastAsia="Verdana" w:hAnsiTheme="majorHAnsi" w:cs="Verdana"/>
          <w:b/>
          <w:sz w:val="28"/>
          <w:szCs w:val="28"/>
        </w:rPr>
        <w:t>Sample Academic Curri</w:t>
      </w:r>
      <w:r w:rsidRPr="00B26087">
        <w:rPr>
          <w:rFonts w:asciiTheme="majorHAnsi" w:eastAsia="Verdana" w:hAnsiTheme="majorHAnsi" w:cs="Verdana"/>
          <w:b/>
          <w:spacing w:val="2"/>
          <w:sz w:val="28"/>
          <w:szCs w:val="28"/>
        </w:rPr>
        <w:t>c</w:t>
      </w:r>
      <w:r w:rsidRPr="00B26087">
        <w:rPr>
          <w:rFonts w:asciiTheme="majorHAnsi" w:eastAsia="Verdana" w:hAnsiTheme="majorHAnsi" w:cs="Verdana"/>
          <w:b/>
          <w:spacing w:val="1"/>
          <w:sz w:val="28"/>
          <w:szCs w:val="28"/>
        </w:rPr>
        <w:t>u</w:t>
      </w:r>
      <w:r w:rsidRPr="00B26087">
        <w:rPr>
          <w:rFonts w:asciiTheme="majorHAnsi" w:eastAsia="Verdana" w:hAnsiTheme="majorHAnsi" w:cs="Verdana"/>
          <w:b/>
          <w:sz w:val="28"/>
          <w:szCs w:val="28"/>
        </w:rPr>
        <w:t>lum Vit</w:t>
      </w:r>
      <w:r w:rsidRPr="00B26087">
        <w:rPr>
          <w:rFonts w:asciiTheme="majorHAnsi" w:eastAsia="Verdana" w:hAnsiTheme="majorHAnsi" w:cs="Verdana"/>
          <w:b/>
          <w:spacing w:val="2"/>
          <w:sz w:val="28"/>
          <w:szCs w:val="28"/>
        </w:rPr>
        <w:t>a</w:t>
      </w:r>
      <w:r w:rsidRPr="00B26087">
        <w:rPr>
          <w:rFonts w:asciiTheme="majorHAnsi" w:eastAsia="Verdana" w:hAnsiTheme="majorHAnsi" w:cs="Verdana"/>
          <w:b/>
          <w:sz w:val="28"/>
          <w:szCs w:val="28"/>
        </w:rPr>
        <w:t>e</w:t>
      </w:r>
    </w:p>
    <w:p w14:paraId="22A626EC" w14:textId="77777777" w:rsidR="00C813E0" w:rsidRPr="00B26087" w:rsidRDefault="00C813E0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5B2FEF52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b/>
          <w:sz w:val="22"/>
          <w:szCs w:val="22"/>
        </w:rPr>
        <w:t>CONTACT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INFORMATION</w:t>
      </w:r>
    </w:p>
    <w:p w14:paraId="58FCF07C" w14:textId="77777777" w:rsidR="00C813E0" w:rsidRPr="00B26087" w:rsidRDefault="00B26087">
      <w:pPr>
        <w:spacing w:before="1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>Name</w:t>
      </w:r>
    </w:p>
    <w:p w14:paraId="7AA29AC3" w14:textId="77777777" w:rsidR="00C813E0" w:rsidRPr="00B26087" w:rsidRDefault="00B26087">
      <w:pPr>
        <w:spacing w:line="200" w:lineRule="exact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ddress</w:t>
      </w:r>
    </w:p>
    <w:p w14:paraId="4B182340" w14:textId="77777777" w:rsidR="00C813E0" w:rsidRPr="00B26087" w:rsidRDefault="00B26087">
      <w:pPr>
        <w:spacing w:line="200" w:lineRule="exact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Cit</w:t>
      </w:r>
      <w:r w:rsidRPr="00B26087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y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 xml:space="preserve">, State, </w:t>
      </w:r>
      <w:r w:rsidRPr="00B26087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Z</w:t>
      </w:r>
      <w:r w:rsidRPr="00B26087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p</w:t>
      </w:r>
    </w:p>
    <w:p w14:paraId="780D2431" w14:textId="77777777" w:rsidR="00C813E0" w:rsidRPr="00B26087" w:rsidRDefault="00B26087">
      <w:pPr>
        <w:spacing w:before="7" w:line="200" w:lineRule="exact"/>
        <w:ind w:left="100" w:right="9219"/>
        <w:jc w:val="both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>Te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l</w:t>
      </w:r>
      <w:r w:rsidRPr="00B26087">
        <w:rPr>
          <w:rFonts w:asciiTheme="majorHAnsi" w:eastAsia="Verdana" w:hAnsiTheme="majorHAnsi" w:cs="Verdana"/>
          <w:sz w:val="22"/>
          <w:szCs w:val="22"/>
        </w:rPr>
        <w:t>ephone Cell Phone Email</w:t>
      </w:r>
    </w:p>
    <w:p w14:paraId="2B3252C1" w14:textId="77777777" w:rsidR="00C813E0" w:rsidRPr="00B26087" w:rsidRDefault="00C813E0">
      <w:pPr>
        <w:spacing w:before="17" w:line="220" w:lineRule="exact"/>
        <w:rPr>
          <w:rFonts w:asciiTheme="majorHAnsi" w:hAnsiTheme="majorHAnsi"/>
          <w:sz w:val="22"/>
          <w:szCs w:val="22"/>
        </w:rPr>
      </w:pPr>
    </w:p>
    <w:p w14:paraId="449D7FC5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b/>
          <w:sz w:val="22"/>
          <w:szCs w:val="22"/>
        </w:rPr>
        <w:t>SUM</w:t>
      </w:r>
      <w:r w:rsidRPr="00B26087">
        <w:rPr>
          <w:rFonts w:asciiTheme="majorHAnsi" w:eastAsia="Verdana" w:hAnsiTheme="majorHAnsi" w:cs="Verdana"/>
          <w:b/>
          <w:spacing w:val="-2"/>
          <w:sz w:val="22"/>
          <w:szCs w:val="22"/>
        </w:rPr>
        <w:t>M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RY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ATEME</w:t>
      </w:r>
      <w:r w:rsidRPr="00B26087">
        <w:rPr>
          <w:rFonts w:asciiTheme="majorHAnsi" w:eastAsia="Verdana" w:hAnsiTheme="majorHAnsi" w:cs="Verdana"/>
          <w:b/>
          <w:spacing w:val="-2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b/>
          <w:spacing w:val="3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(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Op</w:t>
      </w:r>
      <w:r w:rsidRPr="00B26087">
        <w:rPr>
          <w:rFonts w:asciiTheme="majorHAnsi" w:eastAsia="Verdana" w:hAnsiTheme="majorHAnsi" w:cs="Verdana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io</w:t>
      </w:r>
      <w:r w:rsidRPr="00B26087">
        <w:rPr>
          <w:rFonts w:asciiTheme="majorHAnsi" w:eastAsia="Verdana" w:hAnsiTheme="majorHAnsi" w:cs="Verdana"/>
          <w:sz w:val="22"/>
          <w:szCs w:val="22"/>
        </w:rPr>
        <w:t>na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l)</w:t>
      </w:r>
    </w:p>
    <w:p w14:paraId="693B713F" w14:textId="77777777" w:rsidR="00C813E0" w:rsidRPr="00B26087" w:rsidRDefault="00B26087">
      <w:pPr>
        <w:spacing w:before="1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i/>
          <w:sz w:val="22"/>
          <w:szCs w:val="22"/>
        </w:rPr>
        <w:t>Include a br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ef list of the highlights of your candid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cy.</w:t>
      </w:r>
    </w:p>
    <w:p w14:paraId="28745F12" w14:textId="77777777" w:rsidR="00C813E0" w:rsidRPr="00B26087" w:rsidRDefault="00C813E0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136FFF92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b/>
          <w:sz w:val="22"/>
          <w:szCs w:val="22"/>
        </w:rPr>
        <w:t>EDUCATI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O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N</w:t>
      </w:r>
    </w:p>
    <w:p w14:paraId="4AAC4933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i/>
          <w:sz w:val="22"/>
          <w:szCs w:val="22"/>
        </w:rPr>
        <w:t>List your academic ba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kg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ound, includ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ng unde</w:t>
      </w:r>
      <w:r w:rsidRPr="00B26087">
        <w:rPr>
          <w:rFonts w:asciiTheme="majorHAnsi" w:eastAsia="Verdana" w:hAnsiTheme="majorHAnsi" w:cs="Verdana"/>
          <w:i/>
          <w:spacing w:val="-2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graduate and gr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i/>
          <w:spacing w:val="-1"/>
          <w:sz w:val="22"/>
          <w:szCs w:val="22"/>
        </w:rPr>
        <w:t>d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uate institu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 xml:space="preserve">ions 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attended.</w:t>
      </w:r>
    </w:p>
    <w:p w14:paraId="4E80F61A" w14:textId="77777777" w:rsidR="00C813E0" w:rsidRPr="00B26087" w:rsidRDefault="00B26087">
      <w:pPr>
        <w:spacing w:before="7" w:line="200" w:lineRule="exact"/>
        <w:ind w:left="100" w:right="7025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>Graduate In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tut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o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sz w:val="22"/>
          <w:szCs w:val="22"/>
        </w:rPr>
        <w:t>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B26087">
        <w:rPr>
          <w:rFonts w:asciiTheme="majorHAnsi" w:eastAsia="Verdana" w:hAnsiTheme="majorHAnsi" w:cs="Verdana"/>
          <w:sz w:val="22"/>
          <w:szCs w:val="22"/>
        </w:rPr>
        <w:t>, State De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26087">
        <w:rPr>
          <w:rFonts w:asciiTheme="majorHAnsi" w:eastAsia="Verdana" w:hAnsiTheme="majorHAnsi" w:cs="Verdana"/>
          <w:sz w:val="22"/>
          <w:szCs w:val="22"/>
        </w:rPr>
        <w:t>ree,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B26087">
        <w:rPr>
          <w:rFonts w:asciiTheme="majorHAnsi" w:eastAsia="Verdana" w:hAnsiTheme="majorHAnsi" w:cs="Verdana"/>
          <w:sz w:val="22"/>
          <w:szCs w:val="22"/>
        </w:rPr>
        <w:t>ajor,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Date of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G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26087">
        <w:rPr>
          <w:rFonts w:asciiTheme="majorHAnsi" w:eastAsia="Verdana" w:hAnsiTheme="majorHAnsi" w:cs="Verdana"/>
          <w:sz w:val="22"/>
          <w:szCs w:val="22"/>
        </w:rPr>
        <w:t>uation D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ssertat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on</w:t>
      </w:r>
    </w:p>
    <w:p w14:paraId="446E35B6" w14:textId="77777777" w:rsidR="00C813E0" w:rsidRPr="00B26087" w:rsidRDefault="00B26087">
      <w:pPr>
        <w:spacing w:line="200" w:lineRule="exact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>Graduate In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tut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o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sz w:val="22"/>
          <w:szCs w:val="22"/>
        </w:rPr>
        <w:t>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y</w:t>
      </w:r>
      <w:r w:rsidRPr="00B26087">
        <w:rPr>
          <w:rFonts w:asciiTheme="majorHAnsi" w:eastAsia="Verdana" w:hAnsiTheme="majorHAnsi" w:cs="Verdana"/>
          <w:sz w:val="22"/>
          <w:szCs w:val="22"/>
        </w:rPr>
        <w:t>, State,</w:t>
      </w:r>
    </w:p>
    <w:p w14:paraId="530F6108" w14:textId="77777777" w:rsidR="00C813E0" w:rsidRPr="00B26087" w:rsidRDefault="00B26087">
      <w:pPr>
        <w:spacing w:before="1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>De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g</w:t>
      </w:r>
      <w:r w:rsidRPr="00B26087">
        <w:rPr>
          <w:rFonts w:asciiTheme="majorHAnsi" w:eastAsia="Verdana" w:hAnsiTheme="majorHAnsi" w:cs="Verdana"/>
          <w:sz w:val="22"/>
          <w:szCs w:val="22"/>
        </w:rPr>
        <w:t>ree,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M</w:t>
      </w:r>
      <w:r w:rsidRPr="00B26087">
        <w:rPr>
          <w:rFonts w:asciiTheme="majorHAnsi" w:eastAsia="Verdana" w:hAnsiTheme="majorHAnsi" w:cs="Verdana"/>
          <w:sz w:val="22"/>
          <w:szCs w:val="22"/>
        </w:rPr>
        <w:t>ajor,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Date of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sz w:val="22"/>
          <w:szCs w:val="22"/>
        </w:rPr>
        <w:t>G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d</w:t>
      </w:r>
      <w:r w:rsidRPr="00B26087">
        <w:rPr>
          <w:rFonts w:asciiTheme="majorHAnsi" w:eastAsia="Verdana" w:hAnsiTheme="majorHAnsi" w:cs="Verdana"/>
          <w:sz w:val="22"/>
          <w:szCs w:val="22"/>
        </w:rPr>
        <w:t>uation</w:t>
      </w:r>
    </w:p>
    <w:p w14:paraId="100A488D" w14:textId="77777777" w:rsidR="00C813E0" w:rsidRPr="00B26087" w:rsidRDefault="00B26087">
      <w:pPr>
        <w:spacing w:line="200" w:lineRule="exact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Thes</w:t>
      </w:r>
      <w:r w:rsidRPr="00B26087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s</w:t>
      </w:r>
    </w:p>
    <w:p w14:paraId="758DF820" w14:textId="77777777" w:rsidR="00C813E0" w:rsidRPr="00B26087" w:rsidRDefault="00B26087">
      <w:pPr>
        <w:spacing w:line="200" w:lineRule="exact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Undergr</w:t>
      </w:r>
      <w:r w:rsidRPr="00B26087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du</w:t>
      </w:r>
      <w:r w:rsidRPr="00B26087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te Inst</w:t>
      </w:r>
      <w:r w:rsidRPr="00B26087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tut</w:t>
      </w:r>
      <w:r w:rsidRPr="00B26087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o</w:t>
      </w:r>
      <w:r w:rsidRPr="00B26087">
        <w:rPr>
          <w:rFonts w:asciiTheme="majorHAnsi" w:eastAsia="Verdana" w:hAnsiTheme="majorHAnsi" w:cs="Verdana"/>
          <w:spacing w:val="-1"/>
          <w:position w:val="-1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,</w:t>
      </w:r>
      <w:r w:rsidRPr="00B26087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spacing w:val="1"/>
          <w:position w:val="-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position w:val="-1"/>
          <w:sz w:val="22"/>
          <w:szCs w:val="22"/>
        </w:rPr>
        <w:t>ty, State</w:t>
      </w:r>
    </w:p>
    <w:p w14:paraId="6274D896" w14:textId="77777777" w:rsidR="00C813E0" w:rsidRPr="00B26087" w:rsidRDefault="00B26087">
      <w:pPr>
        <w:spacing w:before="1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>Degree, Major, Date of G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r</w:t>
      </w:r>
      <w:r w:rsidRPr="00B26087">
        <w:rPr>
          <w:rFonts w:asciiTheme="majorHAnsi" w:eastAsia="Verdana" w:hAnsiTheme="majorHAnsi" w:cs="Verdana"/>
          <w:sz w:val="22"/>
          <w:szCs w:val="22"/>
        </w:rPr>
        <w:t>aduation</w:t>
      </w:r>
    </w:p>
    <w:p w14:paraId="37A5E129" w14:textId="77777777" w:rsidR="00C813E0" w:rsidRPr="00B26087" w:rsidRDefault="00C813E0">
      <w:pPr>
        <w:spacing w:before="1" w:line="240" w:lineRule="exact"/>
        <w:rPr>
          <w:rFonts w:asciiTheme="majorHAnsi" w:hAnsiTheme="majorHAnsi"/>
          <w:sz w:val="22"/>
          <w:szCs w:val="22"/>
        </w:rPr>
      </w:pPr>
    </w:p>
    <w:p w14:paraId="71BBC698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b/>
          <w:sz w:val="22"/>
          <w:szCs w:val="22"/>
        </w:rPr>
        <w:t>EMPLOYMENT HISTORY</w:t>
      </w:r>
    </w:p>
    <w:p w14:paraId="4BBEBA37" w14:textId="77777777" w:rsidR="00C813E0" w:rsidRPr="00B26087" w:rsidRDefault="00B26087">
      <w:pPr>
        <w:spacing w:before="1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i/>
          <w:sz w:val="22"/>
          <w:szCs w:val="22"/>
        </w:rPr>
        <w:t>List in chron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o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logical order, include posi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ion details a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d dates.</w:t>
      </w:r>
    </w:p>
    <w:p w14:paraId="6EFAB9B4" w14:textId="77777777" w:rsidR="00C813E0" w:rsidRPr="00B26087" w:rsidRDefault="00C813E0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23B3138C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b/>
          <w:sz w:val="22"/>
          <w:szCs w:val="22"/>
        </w:rPr>
        <w:t>POSTDOCTORAL TRAINING</w:t>
      </w:r>
    </w:p>
    <w:p w14:paraId="28019DBB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i/>
          <w:sz w:val="22"/>
          <w:szCs w:val="22"/>
        </w:rPr>
        <w:t>List your po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tdoctoral experiences, if applic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i/>
          <w:spacing w:val="-1"/>
          <w:sz w:val="22"/>
          <w:szCs w:val="22"/>
        </w:rPr>
        <w:t>b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le.</w:t>
      </w:r>
    </w:p>
    <w:p w14:paraId="610CC76E" w14:textId="77777777" w:rsidR="00C813E0" w:rsidRPr="00B26087" w:rsidRDefault="00C813E0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424B9F27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b/>
          <w:sz w:val="22"/>
          <w:szCs w:val="22"/>
        </w:rPr>
        <w:t>FELLOWSHIPS</w:t>
      </w:r>
    </w:p>
    <w:p w14:paraId="6A256CFD" w14:textId="77777777" w:rsidR="00C813E0" w:rsidRPr="00B26087" w:rsidRDefault="00B26087">
      <w:pPr>
        <w:spacing w:before="1"/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i/>
          <w:sz w:val="22"/>
          <w:szCs w:val="22"/>
        </w:rPr>
        <w:t>List internsh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i/>
          <w:spacing w:val="-1"/>
          <w:sz w:val="22"/>
          <w:szCs w:val="22"/>
        </w:rPr>
        <w:t>p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s and fello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w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ships, includ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ng organization, title and dates.</w:t>
      </w:r>
    </w:p>
    <w:p w14:paraId="38D30D3D" w14:textId="77777777" w:rsidR="00C813E0" w:rsidRPr="00B26087" w:rsidRDefault="00C813E0">
      <w:pPr>
        <w:spacing w:before="2" w:line="240" w:lineRule="exact"/>
        <w:rPr>
          <w:rFonts w:asciiTheme="majorHAnsi" w:hAnsiTheme="majorHAnsi"/>
          <w:sz w:val="22"/>
          <w:szCs w:val="22"/>
        </w:rPr>
      </w:pPr>
    </w:p>
    <w:p w14:paraId="13AFA325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b/>
          <w:sz w:val="22"/>
          <w:szCs w:val="22"/>
        </w:rPr>
        <w:t>LICENS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E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S / CERTIF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CAT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ON</w:t>
      </w:r>
    </w:p>
    <w:p w14:paraId="54128EF1" w14:textId="77777777" w:rsidR="00C813E0" w:rsidRPr="00B26087" w:rsidRDefault="00B26087">
      <w:pPr>
        <w:ind w:left="100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i/>
          <w:sz w:val="22"/>
          <w:szCs w:val="22"/>
        </w:rPr>
        <w:t>List type of l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cense, certif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cation or accreditation a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d date re</w:t>
      </w:r>
      <w:r w:rsidRPr="00B26087">
        <w:rPr>
          <w:rFonts w:asciiTheme="majorHAnsi" w:eastAsia="Verdana" w:hAnsiTheme="majorHAnsi" w:cs="Verdana"/>
          <w:i/>
          <w:spacing w:val="1"/>
          <w:sz w:val="22"/>
          <w:szCs w:val="22"/>
        </w:rPr>
        <w:t>c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ei</w:t>
      </w:r>
      <w:r w:rsidRPr="00B26087">
        <w:rPr>
          <w:rFonts w:asciiTheme="majorHAnsi" w:eastAsia="Verdana" w:hAnsiTheme="majorHAnsi" w:cs="Verdana"/>
          <w:i/>
          <w:spacing w:val="2"/>
          <w:sz w:val="22"/>
          <w:szCs w:val="22"/>
        </w:rPr>
        <w:t>v</w:t>
      </w:r>
      <w:r w:rsidRPr="00B26087">
        <w:rPr>
          <w:rFonts w:asciiTheme="majorHAnsi" w:eastAsia="Verdana" w:hAnsiTheme="majorHAnsi" w:cs="Verdana"/>
          <w:i/>
          <w:sz w:val="22"/>
          <w:szCs w:val="22"/>
        </w:rPr>
        <w:t>ed.</w:t>
      </w:r>
    </w:p>
    <w:p w14:paraId="67029ED9" w14:textId="77777777" w:rsidR="00C813E0" w:rsidRPr="00B26087" w:rsidRDefault="00B26087">
      <w:pPr>
        <w:spacing w:before="54" w:line="480" w:lineRule="exact"/>
        <w:ind w:left="100" w:right="6697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b/>
          <w:sz w:val="22"/>
          <w:szCs w:val="22"/>
        </w:rPr>
        <w:t>PUBLICATIONS / BOOKS PRO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F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E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 xml:space="preserve">ONAL 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A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F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FI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LIATIO</w:t>
      </w:r>
      <w:r w:rsidRPr="00B26087">
        <w:rPr>
          <w:rFonts w:asciiTheme="majorHAnsi" w:eastAsia="Verdana" w:hAnsiTheme="majorHAnsi" w:cs="Verdana"/>
          <w:b/>
          <w:spacing w:val="-2"/>
          <w:sz w:val="22"/>
          <w:szCs w:val="22"/>
        </w:rPr>
        <w:t>N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S SKILLS /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 xml:space="preserve"> I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NTER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E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S</w:t>
      </w:r>
      <w:r w:rsidRPr="00B26087">
        <w:rPr>
          <w:rFonts w:asciiTheme="majorHAnsi" w:eastAsia="Verdana" w:hAnsiTheme="majorHAnsi" w:cs="Verdana"/>
          <w:b/>
          <w:spacing w:val="-1"/>
          <w:sz w:val="22"/>
          <w:szCs w:val="22"/>
        </w:rPr>
        <w:t>T</w:t>
      </w:r>
      <w:r w:rsidRPr="00B26087">
        <w:rPr>
          <w:rFonts w:asciiTheme="majorHAnsi" w:eastAsia="Verdana" w:hAnsiTheme="majorHAnsi" w:cs="Verdana"/>
          <w:b/>
          <w:sz w:val="22"/>
          <w:szCs w:val="22"/>
        </w:rPr>
        <w:t>S</w:t>
      </w:r>
    </w:p>
    <w:p w14:paraId="6A94C8DD" w14:textId="77777777" w:rsidR="00C813E0" w:rsidRPr="00B26087" w:rsidRDefault="00C813E0">
      <w:pPr>
        <w:spacing w:before="15" w:line="220" w:lineRule="exact"/>
        <w:rPr>
          <w:rFonts w:asciiTheme="majorHAnsi" w:hAnsiTheme="majorHAnsi"/>
          <w:sz w:val="22"/>
          <w:szCs w:val="22"/>
        </w:rPr>
      </w:pPr>
    </w:p>
    <w:p w14:paraId="68EAC4E9" w14:textId="77777777" w:rsidR="00C813E0" w:rsidRPr="00B26087" w:rsidRDefault="00B26087">
      <w:pPr>
        <w:spacing w:before="31"/>
        <w:ind w:right="120"/>
        <w:jc w:val="right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t>Sourc</w:t>
      </w:r>
      <w:r w:rsidRPr="00B26087">
        <w:rPr>
          <w:rFonts w:asciiTheme="majorHAnsi" w:eastAsia="Verdana" w:hAnsiTheme="majorHAnsi" w:cs="Verdana"/>
          <w:spacing w:val="1"/>
          <w:sz w:val="22"/>
          <w:szCs w:val="22"/>
        </w:rPr>
        <w:t>e</w:t>
      </w:r>
      <w:r w:rsidRPr="00B26087">
        <w:rPr>
          <w:rFonts w:asciiTheme="majorHAnsi" w:eastAsia="Verdana" w:hAnsiTheme="majorHAnsi" w:cs="Verdana"/>
          <w:sz w:val="22"/>
          <w:szCs w:val="22"/>
        </w:rPr>
        <w:t>:</w:t>
      </w:r>
      <w:r w:rsidRPr="00B26087">
        <w:rPr>
          <w:rFonts w:asciiTheme="majorHAnsi" w:eastAsia="Verdana" w:hAnsiTheme="majorHAnsi" w:cs="Verdana"/>
          <w:spacing w:val="-6"/>
          <w:sz w:val="22"/>
          <w:szCs w:val="22"/>
        </w:rPr>
        <w:t xml:space="preserve"> </w:t>
      </w:r>
      <w:hyperlink r:id="rId5">
        <w:r w:rsidRPr="00B26087">
          <w:rPr>
            <w:rFonts w:asciiTheme="majorHAnsi" w:eastAsia="Verdana" w:hAnsiTheme="majorHAnsi" w:cs="Verdana"/>
            <w:color w:val="0000FF"/>
            <w:spacing w:val="1"/>
            <w:sz w:val="22"/>
            <w:szCs w:val="22"/>
            <w:u w:val="single" w:color="0000FF"/>
          </w:rPr>
          <w:t>h</w:t>
        </w:r>
        <w:r w:rsidRPr="00B26087">
          <w:rPr>
            <w:rFonts w:asciiTheme="majorHAnsi" w:eastAsia="Verdana" w:hAnsiTheme="majorHAnsi" w:cs="Verdana"/>
            <w:color w:val="0000FF"/>
            <w:sz w:val="22"/>
            <w:szCs w:val="22"/>
            <w:u w:val="single" w:color="0000FF"/>
          </w:rPr>
          <w:t>tt</w:t>
        </w:r>
        <w:r w:rsidRPr="00B26087">
          <w:rPr>
            <w:rFonts w:asciiTheme="majorHAnsi" w:eastAsia="Verdana" w:hAnsiTheme="majorHAnsi" w:cs="Verdana"/>
            <w:color w:val="0000FF"/>
            <w:spacing w:val="1"/>
            <w:sz w:val="22"/>
            <w:szCs w:val="22"/>
            <w:u w:val="single" w:color="0000FF"/>
          </w:rPr>
          <w:t>p</w:t>
        </w:r>
        <w:r w:rsidRPr="00B26087">
          <w:rPr>
            <w:rFonts w:asciiTheme="majorHAnsi" w:eastAsia="Verdana" w:hAnsiTheme="majorHAnsi" w:cs="Verdana"/>
            <w:color w:val="0000FF"/>
            <w:sz w:val="22"/>
            <w:szCs w:val="22"/>
            <w:u w:val="single" w:color="0000FF"/>
          </w:rPr>
          <w:t>:</w:t>
        </w:r>
        <w:r w:rsidRPr="00B26087">
          <w:rPr>
            <w:rFonts w:asciiTheme="majorHAnsi" w:eastAsia="Verdana" w:hAnsiTheme="majorHAnsi" w:cs="Verdana"/>
            <w:color w:val="0000FF"/>
            <w:spacing w:val="1"/>
            <w:sz w:val="22"/>
            <w:szCs w:val="22"/>
            <w:u w:val="single" w:color="0000FF"/>
          </w:rPr>
          <w:t>/</w:t>
        </w:r>
        <w:r w:rsidRPr="00B26087">
          <w:rPr>
            <w:rFonts w:asciiTheme="majorHAnsi" w:eastAsia="Verdana" w:hAnsiTheme="majorHAnsi" w:cs="Verdana"/>
            <w:color w:val="0000FF"/>
            <w:sz w:val="22"/>
            <w:szCs w:val="22"/>
            <w:u w:val="single" w:color="0000FF"/>
          </w:rPr>
          <w:t>/jobsea</w:t>
        </w:r>
        <w:r w:rsidRPr="00B26087">
          <w:rPr>
            <w:rFonts w:asciiTheme="majorHAnsi" w:eastAsia="Verdana" w:hAnsiTheme="majorHAnsi" w:cs="Verdana"/>
            <w:color w:val="0000FF"/>
            <w:spacing w:val="1"/>
            <w:sz w:val="22"/>
            <w:szCs w:val="22"/>
            <w:u w:val="single" w:color="0000FF"/>
          </w:rPr>
          <w:t>r</w:t>
        </w:r>
        <w:r w:rsidRPr="00B26087">
          <w:rPr>
            <w:rFonts w:asciiTheme="majorHAnsi" w:eastAsia="Verdana" w:hAnsiTheme="majorHAnsi" w:cs="Verdana"/>
            <w:color w:val="0000FF"/>
            <w:sz w:val="22"/>
            <w:szCs w:val="22"/>
            <w:u w:val="single" w:color="0000FF"/>
          </w:rPr>
          <w:t>c</w:t>
        </w:r>
        <w:r w:rsidRPr="00B26087">
          <w:rPr>
            <w:rFonts w:asciiTheme="majorHAnsi" w:eastAsia="Verdana" w:hAnsiTheme="majorHAnsi" w:cs="Verdana"/>
            <w:color w:val="0000FF"/>
            <w:spacing w:val="1"/>
            <w:sz w:val="22"/>
            <w:szCs w:val="22"/>
            <w:u w:val="single" w:color="0000FF"/>
          </w:rPr>
          <w:t>h</w:t>
        </w:r>
        <w:r w:rsidRPr="00B26087">
          <w:rPr>
            <w:rFonts w:asciiTheme="majorHAnsi" w:eastAsia="Verdana" w:hAnsiTheme="majorHAnsi" w:cs="Verdana"/>
            <w:color w:val="0000FF"/>
            <w:sz w:val="22"/>
            <w:szCs w:val="22"/>
            <w:u w:val="single" w:color="0000FF"/>
          </w:rPr>
          <w:t>.ab</w:t>
        </w:r>
        <w:r w:rsidRPr="00B26087">
          <w:rPr>
            <w:rFonts w:asciiTheme="majorHAnsi" w:eastAsia="Verdana" w:hAnsiTheme="majorHAnsi" w:cs="Verdana"/>
            <w:color w:val="0000FF"/>
            <w:spacing w:val="2"/>
            <w:sz w:val="22"/>
            <w:szCs w:val="22"/>
            <w:u w:val="single" w:color="0000FF"/>
          </w:rPr>
          <w:t>o</w:t>
        </w:r>
        <w:r w:rsidRPr="00B26087">
          <w:rPr>
            <w:rFonts w:asciiTheme="majorHAnsi" w:eastAsia="Verdana" w:hAnsiTheme="majorHAnsi" w:cs="Verdana"/>
            <w:color w:val="0000FF"/>
            <w:sz w:val="22"/>
            <w:szCs w:val="22"/>
            <w:u w:val="single" w:color="0000FF"/>
          </w:rPr>
          <w:t>ut</w:t>
        </w:r>
        <w:r w:rsidRPr="00B26087">
          <w:rPr>
            <w:rFonts w:asciiTheme="majorHAnsi" w:eastAsia="Verdana" w:hAnsiTheme="majorHAnsi" w:cs="Verdana"/>
            <w:color w:val="0000FF"/>
            <w:spacing w:val="1"/>
            <w:sz w:val="22"/>
            <w:szCs w:val="22"/>
            <w:u w:val="single" w:color="0000FF"/>
          </w:rPr>
          <w:t>.</w:t>
        </w:r>
        <w:r w:rsidRPr="00B26087">
          <w:rPr>
            <w:rFonts w:asciiTheme="majorHAnsi" w:eastAsia="Verdana" w:hAnsiTheme="majorHAnsi" w:cs="Verdana"/>
            <w:color w:val="0000FF"/>
            <w:sz w:val="22"/>
            <w:szCs w:val="22"/>
            <w:u w:val="single" w:color="0000FF"/>
          </w:rPr>
          <w:t>com</w:t>
        </w:r>
      </w:hyperlink>
      <w:r w:rsidRPr="00B26087">
        <w:rPr>
          <w:rFonts w:asciiTheme="majorHAnsi" w:eastAsia="Verdana" w:hAnsiTheme="majorHAnsi" w:cs="Verdana"/>
          <w:color w:val="000000"/>
          <w:sz w:val="22"/>
          <w:szCs w:val="22"/>
        </w:rPr>
        <w:t>.</w:t>
      </w:r>
    </w:p>
    <w:p w14:paraId="11911DCD" w14:textId="77777777" w:rsidR="00C813E0" w:rsidRPr="00B26087" w:rsidRDefault="00B26087">
      <w:pPr>
        <w:ind w:right="120"/>
        <w:jc w:val="right"/>
        <w:rPr>
          <w:rFonts w:asciiTheme="majorHAnsi" w:eastAsia="Verdana" w:hAnsiTheme="majorHAnsi" w:cs="Verdana"/>
          <w:sz w:val="22"/>
          <w:szCs w:val="22"/>
        </w:rPr>
      </w:pPr>
      <w:r w:rsidRPr="00B26087">
        <w:rPr>
          <w:rFonts w:asciiTheme="majorHAnsi" w:eastAsia="Verdana" w:hAnsiTheme="majorHAnsi" w:cs="Verdana"/>
          <w:sz w:val="22"/>
          <w:szCs w:val="22"/>
        </w:rPr>
        <w:lastRenderedPageBreak/>
        <w:t>Vers</w:t>
      </w:r>
      <w:r w:rsidRPr="00B26087">
        <w:rPr>
          <w:rFonts w:asciiTheme="majorHAnsi" w:eastAsia="Verdana" w:hAnsiTheme="majorHAnsi" w:cs="Verdana"/>
          <w:spacing w:val="-1"/>
          <w:sz w:val="22"/>
          <w:szCs w:val="22"/>
        </w:rPr>
        <w:t>i</w:t>
      </w:r>
      <w:r w:rsidRPr="00B26087">
        <w:rPr>
          <w:rFonts w:asciiTheme="majorHAnsi" w:eastAsia="Verdana" w:hAnsiTheme="majorHAnsi" w:cs="Verdana"/>
          <w:sz w:val="22"/>
          <w:szCs w:val="22"/>
        </w:rPr>
        <w:t>on:</w:t>
      </w:r>
      <w:r w:rsidRPr="00B26087">
        <w:rPr>
          <w:rFonts w:asciiTheme="majorHAnsi" w:eastAsia="Verdana" w:hAnsiTheme="majorHAnsi" w:cs="Verdana"/>
          <w:spacing w:val="-7"/>
          <w:sz w:val="22"/>
          <w:szCs w:val="22"/>
        </w:rPr>
        <w:t xml:space="preserve"> </w:t>
      </w:r>
      <w:r w:rsidRPr="00B26087">
        <w:rPr>
          <w:rFonts w:asciiTheme="majorHAnsi" w:eastAsia="Verdana" w:hAnsiTheme="majorHAnsi" w:cs="Verdana"/>
          <w:w w:val="99"/>
          <w:sz w:val="22"/>
          <w:szCs w:val="22"/>
        </w:rPr>
        <w:t>11/2</w:t>
      </w:r>
      <w:r w:rsidRPr="00B26087">
        <w:rPr>
          <w:rFonts w:asciiTheme="majorHAnsi" w:eastAsia="Verdana" w:hAnsiTheme="majorHAnsi" w:cs="Verdana"/>
          <w:spacing w:val="2"/>
          <w:w w:val="99"/>
          <w:sz w:val="22"/>
          <w:szCs w:val="22"/>
        </w:rPr>
        <w:t>0</w:t>
      </w:r>
      <w:r w:rsidRPr="00B26087">
        <w:rPr>
          <w:rFonts w:asciiTheme="majorHAnsi" w:eastAsia="Verdana" w:hAnsiTheme="majorHAnsi" w:cs="Verdana"/>
          <w:w w:val="99"/>
          <w:sz w:val="22"/>
          <w:szCs w:val="22"/>
        </w:rPr>
        <w:t>06</w:t>
      </w:r>
    </w:p>
    <w:sectPr w:rsidR="00C813E0" w:rsidRPr="00B26087">
      <w:type w:val="continuous"/>
      <w:pgSz w:w="12240" w:h="15840"/>
      <w:pgMar w:top="102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9336D3C"/>
    <w:multiLevelType w:val="multilevel"/>
    <w:tmpl w:val="D27218D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3E0"/>
    <w:rsid w:val="00B26087"/>
    <w:rsid w:val="00C8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AFAFF"/>
  <w15:docId w15:val="{5DD701CA-5EC1-434D-8746-B9F96E5CE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jobsearch.abou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297</Words>
  <Characters>1699</Characters>
  <Application>Microsoft Office Word</Application>
  <DocSecurity>0</DocSecurity>
  <Lines>14</Lines>
  <Paragraphs>3</Paragraphs>
  <ScaleCrop>false</ScaleCrop>
  <Company/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2021-03-22T12:50:00Z</dcterms:created>
  <dcterms:modified xsi:type="dcterms:W3CDTF">2021-03-22T12:53:00Z</dcterms:modified>
</cp:coreProperties>
</file>